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0</w:t>
      </w:r>
      <w:r w:rsidR="004E469C">
        <w:rPr>
          <w:rFonts w:ascii="Century Gothic" w:hAnsi="Century Gothic" w:cs="Arial"/>
          <w:i w:val="0"/>
          <w:sz w:val="20"/>
          <w:szCs w:val="20"/>
        </w:rPr>
        <w:t>17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/202</w:t>
      </w:r>
      <w:r w:rsidR="00DF3318">
        <w:rPr>
          <w:rFonts w:ascii="Century Gothic" w:hAnsi="Century Gothic" w:cs="Arial"/>
          <w:i w:val="0"/>
          <w:sz w:val="20"/>
          <w:szCs w:val="20"/>
        </w:rPr>
        <w:t>2</w:t>
      </w:r>
    </w:p>
    <w:p w:rsidR="00D102AD" w:rsidRPr="00D5452D" w:rsidRDefault="00D102AD" w:rsidP="0039263D">
      <w:pPr>
        <w:rPr>
          <w:rFonts w:ascii="Century Gothic" w:hAnsi="Century Gothic" w:cs="Arial"/>
          <w:sz w:val="22"/>
        </w:rPr>
      </w:pPr>
    </w:p>
    <w:p w:rsidR="00D5452D" w:rsidRDefault="00D102AD" w:rsidP="00A517FA">
      <w:pPr>
        <w:jc w:val="both"/>
        <w:rPr>
          <w:rFonts w:ascii="Century Gothic" w:hAnsi="Century Gothic" w:cs="Arial"/>
          <w:iCs/>
          <w:szCs w:val="18"/>
        </w:rPr>
      </w:pPr>
      <w:r w:rsidRPr="00D5452D">
        <w:rPr>
          <w:rFonts w:ascii="Century Gothic" w:hAnsi="Century Gothic" w:cs="Arial"/>
          <w:szCs w:val="18"/>
        </w:rPr>
        <w:t xml:space="preserve">OBJETO: </w:t>
      </w:r>
      <w:r w:rsidR="009C6778" w:rsidRPr="009C6778">
        <w:rPr>
          <w:rFonts w:ascii="Century Gothic" w:hAnsi="Century Gothic" w:cs="Arial"/>
          <w:iCs/>
          <w:szCs w:val="18"/>
        </w:rPr>
        <w:t>Registro de preços para eventual aquisição dos medicamentos básicos para uso do CISAMAPI, visando atender aos pacientes dos municípios consorciados.</w:t>
      </w:r>
    </w:p>
    <w:p w:rsidR="004E69EF" w:rsidRPr="00D5452D" w:rsidRDefault="004E69EF" w:rsidP="00A517FA">
      <w:pPr>
        <w:jc w:val="both"/>
        <w:rPr>
          <w:rFonts w:ascii="Century Gothic" w:hAnsi="Century Gothic" w:cs="Arial"/>
          <w:szCs w:val="18"/>
        </w:rPr>
      </w:pP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Razão social: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CNPJ: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Endereço completo:</w:t>
      </w:r>
    </w:p>
    <w:p w:rsidR="00FD39E3" w:rsidRDefault="00FD39E3" w:rsidP="00FD39E3">
      <w:pPr>
        <w:jc w:val="both"/>
        <w:rPr>
          <w:rFonts w:ascii="Century Gothic" w:hAnsi="Century Gothic" w:cs="Arial"/>
          <w:szCs w:val="18"/>
        </w:rPr>
      </w:pPr>
      <w:proofErr w:type="gramStart"/>
      <w:r w:rsidRPr="00D5452D">
        <w:rPr>
          <w:rFonts w:ascii="Century Gothic" w:hAnsi="Century Gothic" w:cs="Arial"/>
          <w:szCs w:val="18"/>
        </w:rPr>
        <w:t>e-mail</w:t>
      </w:r>
      <w:proofErr w:type="gramEnd"/>
      <w:r w:rsidRPr="00D5452D">
        <w:rPr>
          <w:rFonts w:ascii="Century Gothic" w:hAnsi="Century Gothic" w:cs="Arial"/>
          <w:szCs w:val="18"/>
        </w:rPr>
        <w:t>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D5452D">
        <w:rPr>
          <w:rFonts w:ascii="Century Gothic" w:hAnsi="Century Gothic" w:cs="Arial"/>
          <w:szCs w:val="18"/>
        </w:rPr>
        <w:t>Telefone/Fax:</w:t>
      </w:r>
    </w:p>
    <w:p w:rsidR="004E469C" w:rsidRDefault="004E469C" w:rsidP="00FD39E3">
      <w:pPr>
        <w:jc w:val="both"/>
        <w:rPr>
          <w:rFonts w:ascii="Century Gothic" w:hAnsi="Century Gothic" w:cs="Arial"/>
          <w:szCs w:val="18"/>
        </w:rPr>
      </w:pPr>
    </w:p>
    <w:p w:rsidR="004E469C" w:rsidRDefault="004E469C" w:rsidP="00FD39E3">
      <w:pPr>
        <w:jc w:val="both"/>
        <w:rPr>
          <w:rFonts w:ascii="Century Gothic" w:hAnsi="Century Gothic" w:cs="Arial"/>
          <w:szCs w:val="18"/>
        </w:rPr>
      </w:pPr>
    </w:p>
    <w:p w:rsidR="004E469C" w:rsidRPr="004E469C" w:rsidRDefault="004E469C" w:rsidP="004E469C">
      <w:pPr>
        <w:jc w:val="both"/>
        <w:rPr>
          <w:rFonts w:ascii="Century Gothic" w:hAnsi="Century Gothic" w:cs="Arial"/>
          <w:szCs w:val="18"/>
        </w:rPr>
      </w:pPr>
      <w:r w:rsidRPr="004E469C">
        <w:rPr>
          <w:rFonts w:ascii="Century Gothic" w:hAnsi="Century Gothic" w:cs="Arial"/>
          <w:szCs w:val="18"/>
        </w:rPr>
        <w:t>Dados do responsável pelo atendimento ao CISAMAPI e municípios consorciados participantes:</w:t>
      </w:r>
    </w:p>
    <w:p w:rsidR="004E469C" w:rsidRPr="004E469C" w:rsidRDefault="004E469C" w:rsidP="004E469C">
      <w:pPr>
        <w:jc w:val="both"/>
        <w:rPr>
          <w:rFonts w:ascii="Century Gothic" w:hAnsi="Century Gothic" w:cs="Arial"/>
          <w:szCs w:val="18"/>
        </w:rPr>
      </w:pPr>
    </w:p>
    <w:p w:rsidR="004E469C" w:rsidRPr="004E469C" w:rsidRDefault="004E469C" w:rsidP="004E469C">
      <w:pPr>
        <w:jc w:val="both"/>
        <w:rPr>
          <w:rFonts w:ascii="Century Gothic" w:hAnsi="Century Gothic" w:cs="Arial"/>
          <w:szCs w:val="18"/>
        </w:rPr>
      </w:pPr>
      <w:r w:rsidRPr="004E469C">
        <w:rPr>
          <w:rFonts w:ascii="Century Gothic" w:hAnsi="Century Gothic" w:cs="Arial"/>
          <w:szCs w:val="18"/>
        </w:rPr>
        <w:t>Nome:</w:t>
      </w:r>
    </w:p>
    <w:p w:rsidR="004E469C" w:rsidRPr="004E469C" w:rsidRDefault="004E469C" w:rsidP="004E469C">
      <w:pPr>
        <w:jc w:val="both"/>
        <w:rPr>
          <w:rFonts w:ascii="Century Gothic" w:hAnsi="Century Gothic" w:cs="Arial"/>
          <w:szCs w:val="18"/>
        </w:rPr>
      </w:pPr>
      <w:r w:rsidRPr="004E469C">
        <w:rPr>
          <w:rFonts w:ascii="Century Gothic" w:hAnsi="Century Gothic" w:cs="Arial"/>
          <w:szCs w:val="18"/>
        </w:rPr>
        <w:t>Telefone fixo:</w:t>
      </w:r>
    </w:p>
    <w:p w:rsidR="004E469C" w:rsidRPr="004E469C" w:rsidRDefault="004E469C" w:rsidP="004E469C">
      <w:pPr>
        <w:jc w:val="both"/>
        <w:rPr>
          <w:rFonts w:ascii="Century Gothic" w:hAnsi="Century Gothic" w:cs="Arial"/>
          <w:szCs w:val="18"/>
        </w:rPr>
      </w:pPr>
      <w:r w:rsidRPr="004E469C">
        <w:rPr>
          <w:rFonts w:ascii="Century Gothic" w:hAnsi="Century Gothic" w:cs="Arial"/>
          <w:szCs w:val="18"/>
        </w:rPr>
        <w:t>Telefone Celular:</w:t>
      </w:r>
    </w:p>
    <w:p w:rsidR="004E469C" w:rsidRDefault="004E469C" w:rsidP="004E469C">
      <w:pPr>
        <w:jc w:val="both"/>
        <w:rPr>
          <w:rFonts w:ascii="Century Gothic" w:hAnsi="Century Gothic" w:cs="Arial"/>
          <w:szCs w:val="18"/>
        </w:rPr>
      </w:pPr>
      <w:r w:rsidRPr="004E469C">
        <w:rPr>
          <w:rFonts w:ascii="Century Gothic" w:hAnsi="Century Gothic" w:cs="Arial"/>
          <w:szCs w:val="18"/>
        </w:rPr>
        <w:t>E-mail:</w:t>
      </w:r>
    </w:p>
    <w:p w:rsidR="004E469C" w:rsidRPr="00D5452D" w:rsidRDefault="004E469C" w:rsidP="00FD39E3">
      <w:pPr>
        <w:jc w:val="both"/>
        <w:rPr>
          <w:rFonts w:ascii="Century Gothic" w:hAnsi="Century Gothic" w:cs="Arial"/>
          <w:szCs w:val="18"/>
        </w:rPr>
      </w:pP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935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1439"/>
        <w:gridCol w:w="972"/>
        <w:gridCol w:w="3011"/>
        <w:gridCol w:w="799"/>
        <w:gridCol w:w="1152"/>
        <w:gridCol w:w="1418"/>
      </w:tblGrid>
      <w:tr w:rsidR="004E469C" w:rsidRPr="00534FF1" w:rsidTr="006A4B5E">
        <w:trPr>
          <w:trHeight w:val="64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t>ITEM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t>CÓDIGO BR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t>CATMAT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t>MEDICAMENTO/DESCRIÇÃO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t>QUANT.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t>VALOR UNIT.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t xml:space="preserve">VALOR </w:t>
            </w: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br/>
              <w:t>TOTAL</w:t>
            </w:r>
          </w:p>
        </w:tc>
      </w:tr>
      <w:tr w:rsidR="007F391F" w:rsidRPr="00534FF1" w:rsidTr="00AF4A25">
        <w:trPr>
          <w:trHeight w:val="37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BR0315056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315056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6867ED" w:rsidRDefault="007F391F" w:rsidP="007F391F">
            <w:pPr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867ED">
              <w:rPr>
                <w:rFonts w:ascii="Century Gothic" w:hAnsi="Century Gothic" w:cs="Arial"/>
                <w:iCs/>
                <w:sz w:val="18"/>
                <w:szCs w:val="18"/>
              </w:rPr>
              <w:t xml:space="preserve">AGUA BIDESTILADA 10 ML AMPOLA. </w:t>
            </w:r>
            <w:r w:rsidRPr="006867ED">
              <w:rPr>
                <w:rFonts w:ascii="Century Gothic" w:hAnsi="Century Gothic" w:cs="Arial"/>
                <w:b/>
                <w:iCs/>
                <w:color w:val="000000"/>
                <w:sz w:val="18"/>
                <w:szCs w:val="18"/>
              </w:rPr>
              <w:t>Participação exclusiva ME/EPP ou equipada.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2.000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F391F" w:rsidRPr="00534FF1" w:rsidTr="00AF4A25">
        <w:trPr>
          <w:trHeight w:val="2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BR0267194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267194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6867ED" w:rsidRDefault="007F391F" w:rsidP="007F391F">
            <w:pPr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867ED">
              <w:rPr>
                <w:rFonts w:ascii="Century Gothic" w:hAnsi="Century Gothic" w:cs="Arial"/>
                <w:iCs/>
                <w:sz w:val="18"/>
                <w:szCs w:val="18"/>
              </w:rPr>
              <w:t xml:space="preserve">DIAZEPAM 5 MG/ML SOLUÇÃO INJETÁVEL AMPOLA 2 ML </w:t>
            </w:r>
            <w:r w:rsidRPr="006867ED">
              <w:rPr>
                <w:rFonts w:ascii="Century Gothic" w:hAnsi="Century Gothic" w:cs="Arial"/>
                <w:b/>
                <w:iCs/>
                <w:color w:val="000000"/>
                <w:sz w:val="18"/>
                <w:szCs w:val="18"/>
              </w:rPr>
              <w:t>Participação exclusiva ME/EPP ou equipada.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1.000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F391F" w:rsidRPr="00534FF1" w:rsidTr="00AF4A25">
        <w:trPr>
          <w:trHeight w:val="2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BR0268510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268510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6867ED" w:rsidRDefault="007F391F" w:rsidP="007F391F">
            <w:pPr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867ED">
              <w:rPr>
                <w:rFonts w:ascii="Century Gothic" w:hAnsi="Century Gothic" w:cs="Arial"/>
                <w:iCs/>
                <w:sz w:val="18"/>
                <w:szCs w:val="18"/>
              </w:rPr>
              <w:t xml:space="preserve">FLUMAZENIL 0,1 MG/ML SOLUÇÃO INJETÁVEL AMPOLA 5 ML. </w:t>
            </w:r>
            <w:r w:rsidRPr="006867ED">
              <w:rPr>
                <w:rFonts w:ascii="Century Gothic" w:hAnsi="Century Gothic" w:cs="Arial"/>
                <w:b/>
                <w:iCs/>
                <w:color w:val="000000"/>
                <w:sz w:val="18"/>
                <w:szCs w:val="18"/>
              </w:rPr>
              <w:t>Participação exclusiva ME/EPP ou equipada.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F391F" w:rsidRPr="00534FF1" w:rsidTr="00AF4A25">
        <w:trPr>
          <w:trHeight w:val="2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BR0269845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269845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6867ED" w:rsidRDefault="007F391F" w:rsidP="007F391F">
            <w:pPr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867ED">
              <w:rPr>
                <w:rFonts w:ascii="Century Gothic" w:hAnsi="Century Gothic" w:cs="Arial"/>
                <w:iCs/>
                <w:sz w:val="18"/>
                <w:szCs w:val="18"/>
              </w:rPr>
              <w:t xml:space="preserve">LIDOCAINA CLORIDRATO 100 MG/ML AEROSSOL FRASCO 50 ML. </w:t>
            </w:r>
            <w:r w:rsidRPr="006867ED">
              <w:rPr>
                <w:rFonts w:ascii="Century Gothic" w:hAnsi="Century Gothic" w:cs="Arial"/>
                <w:b/>
                <w:iCs/>
                <w:color w:val="000000"/>
                <w:sz w:val="18"/>
                <w:szCs w:val="18"/>
              </w:rPr>
              <w:t>Participação exclusiva ME/EPP ou equipada.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F391F" w:rsidRPr="00534FF1" w:rsidTr="00AF4A25">
        <w:trPr>
          <w:trHeight w:val="2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BR0269846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269846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6867ED" w:rsidRDefault="007F391F" w:rsidP="007F391F">
            <w:pPr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867ED">
              <w:rPr>
                <w:rFonts w:ascii="Century Gothic" w:hAnsi="Century Gothic" w:cs="Arial"/>
                <w:iCs/>
                <w:sz w:val="18"/>
                <w:szCs w:val="18"/>
              </w:rPr>
              <w:t xml:space="preserve">LIDOCAINA CLORIDRATO 20 MG/G GEL TÓPICO BISNAGA 30 G. </w:t>
            </w:r>
            <w:r w:rsidRPr="006867ED">
              <w:rPr>
                <w:rFonts w:ascii="Century Gothic" w:hAnsi="Century Gothic" w:cs="Arial"/>
                <w:b/>
                <w:iCs/>
                <w:color w:val="000000"/>
                <w:sz w:val="18"/>
                <w:szCs w:val="18"/>
              </w:rPr>
              <w:t>Participação exclusiva ME/EPP ou equipada.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F391F" w:rsidRPr="00534FF1" w:rsidTr="00AF4A25">
        <w:trPr>
          <w:trHeight w:val="2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BR0272326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272326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6867ED" w:rsidRDefault="007F391F" w:rsidP="007F391F">
            <w:pPr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867ED">
              <w:rPr>
                <w:rFonts w:ascii="Century Gothic" w:hAnsi="Century Gothic" w:cs="Arial"/>
                <w:iCs/>
                <w:sz w:val="18"/>
                <w:szCs w:val="18"/>
              </w:rPr>
              <w:t xml:space="preserve">NALOXONA 0,4 MG/ML AMPOLA 1 ML. </w:t>
            </w:r>
            <w:r w:rsidRPr="006867ED">
              <w:rPr>
                <w:rFonts w:ascii="Century Gothic" w:hAnsi="Century Gothic" w:cs="Arial"/>
                <w:b/>
                <w:iCs/>
                <w:color w:val="000000"/>
                <w:sz w:val="18"/>
                <w:szCs w:val="18"/>
              </w:rPr>
              <w:t>Participação exclusiva ME/EPP ou equipada.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F391F" w:rsidRPr="00534FF1" w:rsidTr="00AF4A25">
        <w:trPr>
          <w:trHeight w:val="2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BR0272581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272581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6867ED" w:rsidRDefault="007F391F" w:rsidP="007F391F">
            <w:pPr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867ED">
              <w:rPr>
                <w:rFonts w:ascii="Century Gothic" w:hAnsi="Century Gothic" w:cs="Arial"/>
                <w:iCs/>
                <w:sz w:val="18"/>
                <w:szCs w:val="18"/>
              </w:rPr>
              <w:t xml:space="preserve">TIMOLOL MALEATO 5 MG/ML SOLUÇÃO OFTÁLMICA FRASCO 5 ML. </w:t>
            </w:r>
            <w:r w:rsidRPr="006867ED"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  <w:t>Participação ampla, empresa de qualquer porte.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iCs/>
                <w:sz w:val="18"/>
                <w:szCs w:val="18"/>
              </w:rPr>
              <w:t>18.000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1F" w:rsidRPr="00534FF1" w:rsidRDefault="007F391F" w:rsidP="007F391F">
            <w:pPr>
              <w:jc w:val="center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4E469C" w:rsidRPr="00534FF1" w:rsidTr="006A4B5E">
        <w:trPr>
          <w:trHeight w:val="525"/>
        </w:trPr>
        <w:tc>
          <w:tcPr>
            <w:tcW w:w="6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534FF1">
              <w:rPr>
                <w:rFonts w:ascii="Century Gothic" w:hAnsi="Century Gothic" w:cs="Arial"/>
                <w:b/>
                <w:iCs/>
                <w:sz w:val="18"/>
                <w:szCs w:val="18"/>
              </w:rPr>
              <w:t>VALOR TOTAL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69C" w:rsidRPr="00534FF1" w:rsidRDefault="004E469C" w:rsidP="006A4B5E">
            <w:pPr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24012" w:rsidRPr="00D5452D" w:rsidRDefault="00E24012" w:rsidP="006F29EF">
      <w:pPr>
        <w:jc w:val="both"/>
        <w:rPr>
          <w:rFonts w:ascii="Century Gothic" w:hAnsi="Century Gothic" w:cs="Arial"/>
          <w:b/>
          <w:szCs w:val="18"/>
        </w:rPr>
      </w:pPr>
    </w:p>
    <w:p w:rsidR="003E22C5" w:rsidRPr="00D5452D" w:rsidRDefault="006F29EF" w:rsidP="006F29EF">
      <w:pPr>
        <w:jc w:val="both"/>
        <w:rPr>
          <w:rFonts w:ascii="Century Gothic" w:hAnsi="Century Gothic" w:cs="Arial"/>
          <w:b/>
          <w:szCs w:val="18"/>
        </w:rPr>
      </w:pPr>
      <w:r w:rsidRPr="00D5452D">
        <w:rPr>
          <w:rFonts w:ascii="Century Gothic" w:hAnsi="Century Gothic" w:cs="Arial"/>
          <w:b/>
          <w:szCs w:val="18"/>
        </w:rPr>
        <w:t>ESTA PROPOSTA TEM VALIDADE DE 60 (SESSENTA) DIAS.</w:t>
      </w:r>
    </w:p>
    <w:p w:rsidR="00A5526B" w:rsidRPr="00D5452D" w:rsidRDefault="00A5526B">
      <w:pPr>
        <w:rPr>
          <w:rFonts w:ascii="Century Gothic" w:hAnsi="Century Gothic" w:cs="Arial"/>
          <w:szCs w:val="18"/>
        </w:rPr>
      </w:pPr>
      <w:bookmarkStart w:id="0" w:name="_GoBack"/>
      <w:bookmarkEnd w:id="0"/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39263D" w:rsidRPr="00D5452D" w:rsidRDefault="0039263D" w:rsidP="0039263D">
      <w:pPr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LOCAL E DATA: ______________________________________________________________</w:t>
      </w:r>
    </w:p>
    <w:p w:rsidR="004423D2" w:rsidRPr="00D5452D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  <w:r w:rsidRPr="00D5452D">
        <w:rPr>
          <w:rFonts w:ascii="Century Gothic" w:hAnsi="Century Gothic" w:cs="Arial"/>
          <w:sz w:val="20"/>
          <w:szCs w:val="18"/>
        </w:rPr>
        <w:t>_____________________________</w:t>
      </w:r>
      <w:r w:rsidR="00EA1954" w:rsidRPr="00D5452D">
        <w:rPr>
          <w:rFonts w:ascii="Century Gothic" w:hAnsi="Century Gothic" w:cs="Arial"/>
          <w:sz w:val="20"/>
          <w:szCs w:val="18"/>
        </w:rPr>
        <w:t>_________________________</w:t>
      </w:r>
    </w:p>
    <w:p w:rsidR="0039263D" w:rsidRPr="00D5452D" w:rsidRDefault="007C6796" w:rsidP="007C6796">
      <w:pPr>
        <w:jc w:val="center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NOME E ASSINATURA DO</w:t>
      </w:r>
      <w:r w:rsidR="0039263D" w:rsidRPr="00D5452D">
        <w:rPr>
          <w:rFonts w:ascii="Century Gothic" w:hAnsi="Century Gothic" w:cs="Arial"/>
          <w:szCs w:val="18"/>
        </w:rPr>
        <w:t xml:space="preserve"> </w:t>
      </w:r>
      <w:r w:rsidRPr="00D5452D">
        <w:rPr>
          <w:rFonts w:ascii="Century Gothic" w:hAnsi="Century Gothic" w:cs="Arial"/>
          <w:szCs w:val="18"/>
        </w:rPr>
        <w:t xml:space="preserve">REPRESENTANTE </w:t>
      </w:r>
    </w:p>
    <w:p w:rsidR="00482D61" w:rsidRPr="00D5452D" w:rsidRDefault="007C6796" w:rsidP="0039263D">
      <w:pPr>
        <w:jc w:val="center"/>
        <w:rPr>
          <w:rFonts w:ascii="Century Gothic" w:hAnsi="Century Gothic" w:cs="Arial"/>
          <w:b/>
          <w:color w:val="FF0000"/>
          <w:szCs w:val="18"/>
        </w:rPr>
      </w:pPr>
      <w:r w:rsidRPr="00D5452D">
        <w:rPr>
          <w:rFonts w:ascii="Century Gothic" w:hAnsi="Century Gothic" w:cs="Arial"/>
          <w:szCs w:val="18"/>
        </w:rPr>
        <w:t>DO LICITANTE</w:t>
      </w:r>
    </w:p>
    <w:sectPr w:rsidR="00482D61" w:rsidRPr="00D5452D" w:rsidSect="007F391F">
      <w:footerReference w:type="default" r:id="rId8"/>
      <w:pgSz w:w="11907" w:h="16839" w:code="9"/>
      <w:pgMar w:top="426" w:right="851" w:bottom="14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B04" w:rsidRDefault="00B17B04" w:rsidP="00EF75EB">
      <w:r>
        <w:separator/>
      </w:r>
    </w:p>
  </w:endnote>
  <w:endnote w:type="continuationSeparator" w:id="0">
    <w:p w:rsidR="00B17B04" w:rsidRDefault="00B17B04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B04" w:rsidRDefault="00B17B04" w:rsidP="00EF75EB">
      <w:r>
        <w:separator/>
      </w:r>
    </w:p>
  </w:footnote>
  <w:footnote w:type="continuationSeparator" w:id="0">
    <w:p w:rsidR="00B17B04" w:rsidRDefault="00B17B04" w:rsidP="00EF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0F760E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3C2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3AE7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2584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69C"/>
    <w:rsid w:val="004E4E00"/>
    <w:rsid w:val="004E69EF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03E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91F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07C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1A81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778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39F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4A25"/>
    <w:rsid w:val="00AF51E7"/>
    <w:rsid w:val="00B01CFB"/>
    <w:rsid w:val="00B130EC"/>
    <w:rsid w:val="00B134CC"/>
    <w:rsid w:val="00B17B04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452D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318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E469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basedOn w:val="Fontepargpadro"/>
    <w:link w:val="Ttulo7"/>
    <w:uiPriority w:val="9"/>
    <w:semiHidden/>
    <w:rsid w:val="004E469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4359D-5E42-4973-B72F-5965008B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3</cp:revision>
  <cp:lastPrinted>2019-11-05T18:04:00Z</cp:lastPrinted>
  <dcterms:created xsi:type="dcterms:W3CDTF">2022-07-07T18:06:00Z</dcterms:created>
  <dcterms:modified xsi:type="dcterms:W3CDTF">2022-07-08T19:03:00Z</dcterms:modified>
</cp:coreProperties>
</file>